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18C" w:rsidRPr="009A618C" w:rsidRDefault="009A618C" w:rsidP="009A618C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9A61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Pr="009A618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9A618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A148D13" wp14:editId="31750704">
            <wp:extent cx="657225" cy="914400"/>
            <wp:effectExtent l="0" t="0" r="0" b="0"/>
            <wp:docPr id="1" name="Рисунок 2" descr="C:\Documents and Settings\Всё всем\Мои документы\Наида\mahacka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hacka4.gif" descr="C:\Documents and Settings\Всё всем\Мои документы\Наида\mahacka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618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9A618C" w:rsidRPr="009A618C" w:rsidRDefault="009A618C" w:rsidP="009A61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18C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</w:t>
      </w:r>
    </w:p>
    <w:p w:rsidR="009A618C" w:rsidRPr="009A618C" w:rsidRDefault="009A618C" w:rsidP="009A61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18C">
        <w:rPr>
          <w:rFonts w:ascii="Times New Roman" w:hAnsi="Times New Roman" w:cs="Times New Roman"/>
          <w:b/>
          <w:sz w:val="24"/>
          <w:szCs w:val="24"/>
        </w:rPr>
        <w:t>«Детский сад № 17» общеразвивающего вида</w:t>
      </w:r>
    </w:p>
    <w:p w:rsidR="009A618C" w:rsidRPr="009A618C" w:rsidRDefault="009A618C" w:rsidP="009A61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18C" w:rsidRPr="006C1E14" w:rsidRDefault="009A618C" w:rsidP="006C1E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CCC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AF4A77" w:rsidRPr="00AF4A77" w:rsidRDefault="00AF4A77" w:rsidP="00AF4A77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79A7" w:rsidRDefault="00A24C8E" w:rsidP="00A379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31</w:t>
      </w:r>
      <w:r w:rsidR="00A379A7" w:rsidRPr="00A379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8</w:t>
      </w:r>
      <w:bookmarkStart w:id="0" w:name="_GoBack"/>
      <w:bookmarkEnd w:id="0"/>
      <w:r w:rsidR="00A379A7" w:rsidRPr="00A379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.20</w:t>
      </w:r>
      <w:r w:rsidR="00C97AD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21</w:t>
      </w:r>
      <w:r w:rsidR="0046033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                                                                                   </w:t>
      </w:r>
      <w:r w:rsidR="00A379A7" w:rsidRPr="00A379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56</w:t>
      </w:r>
    </w:p>
    <w:p w:rsidR="0046033A" w:rsidRDefault="0046033A" w:rsidP="00A379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6033A" w:rsidRDefault="0046033A" w:rsidP="00A379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6033A" w:rsidRPr="006C1E14" w:rsidRDefault="0046033A" w:rsidP="00A379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F30F8" w:rsidRDefault="0046033A" w:rsidP="00E168BB">
      <w:pPr>
        <w:spacing w:after="0"/>
        <w:rPr>
          <w:rFonts w:ascii="Times New Roman" w:hAnsi="Times New Roman" w:cs="Times New Roman"/>
          <w:b/>
        </w:rPr>
      </w:pPr>
      <w:r w:rsidRPr="00E57C47">
        <w:rPr>
          <w:rFonts w:ascii="Times New Roman" w:hAnsi="Times New Roman" w:cs="Times New Roman"/>
          <w:b/>
        </w:rPr>
        <w:t xml:space="preserve">Об утверждении </w:t>
      </w:r>
      <w:r w:rsidR="00C97AD0">
        <w:rPr>
          <w:rFonts w:ascii="Times New Roman" w:hAnsi="Times New Roman" w:cs="Times New Roman"/>
          <w:b/>
        </w:rPr>
        <w:t>Положения</w:t>
      </w:r>
    </w:p>
    <w:p w:rsidR="007E021F" w:rsidRPr="007E021F" w:rsidRDefault="007E021F" w:rsidP="007E021F">
      <w:pPr>
        <w:rPr>
          <w:rFonts w:ascii="Times New Roman" w:hAnsi="Times New Roman" w:cs="Times New Roman"/>
          <w:b/>
          <w:sz w:val="24"/>
          <w:szCs w:val="24"/>
        </w:rPr>
      </w:pPr>
      <w:r w:rsidRPr="007E021F">
        <w:rPr>
          <w:rFonts w:ascii="Times New Roman" w:hAnsi="Times New Roman" w:cs="Times New Roman"/>
          <w:b/>
          <w:sz w:val="24"/>
          <w:szCs w:val="24"/>
        </w:rPr>
        <w:t>Правила внутреннего трудового распорядка для работников муниципального бюджетного дошкольного образовательного учреждения «Детский сад №17 общеразвивающего вида».</w:t>
      </w:r>
    </w:p>
    <w:p w:rsidR="006C1E14" w:rsidRDefault="006C1E14" w:rsidP="006C1E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6033A" w:rsidRPr="006C1E14" w:rsidRDefault="0046033A" w:rsidP="006C1E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168BB" w:rsidRDefault="006C1E14" w:rsidP="00E168B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C1E14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proofErr w:type="gramEnd"/>
      <w:r w:rsidRPr="006C1E1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 И К А З Ы В А Ю:</w:t>
      </w:r>
    </w:p>
    <w:p w:rsidR="007E021F" w:rsidRPr="00E168BB" w:rsidRDefault="007E021F" w:rsidP="00E168B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E021F" w:rsidRDefault="00846DB1" w:rsidP="007E02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E168BB" w:rsidRPr="007E021F">
        <w:rPr>
          <w:rFonts w:ascii="Times New Roman" w:eastAsia="Calibri" w:hAnsi="Times New Roman" w:cs="Times New Roman"/>
          <w:sz w:val="28"/>
          <w:szCs w:val="28"/>
          <w:lang w:eastAsia="ru-RU"/>
        </w:rPr>
        <w:t>Утвердить</w:t>
      </w:r>
      <w:r w:rsidR="002A4B17" w:rsidRPr="007E021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Положение </w:t>
      </w:r>
      <w:r w:rsidR="007E021F" w:rsidRPr="007E021F">
        <w:rPr>
          <w:rFonts w:ascii="Times New Roman" w:hAnsi="Times New Roman" w:cs="Times New Roman"/>
          <w:sz w:val="28"/>
          <w:szCs w:val="28"/>
        </w:rPr>
        <w:t>Правила внутреннего трудового распорядка для работников муниципального бюджетного дошкольного образовательного учреждения «Детский сад №17 общеразвивающего вида».</w:t>
      </w:r>
    </w:p>
    <w:p w:rsidR="00846DB1" w:rsidRDefault="00846DB1" w:rsidP="00846D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работу на официальном сайте МБДОУ «ДС №17»  положение о Правилах внутреннего </w:t>
      </w:r>
      <w:r w:rsidRPr="007E021F">
        <w:rPr>
          <w:rFonts w:ascii="Times New Roman" w:hAnsi="Times New Roman" w:cs="Times New Roman"/>
          <w:sz w:val="28"/>
          <w:szCs w:val="28"/>
        </w:rPr>
        <w:t>трудового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E021F">
        <w:rPr>
          <w:rFonts w:ascii="Times New Roman" w:hAnsi="Times New Roman" w:cs="Times New Roman"/>
          <w:sz w:val="28"/>
          <w:szCs w:val="28"/>
        </w:rPr>
        <w:t>распорядка для работников муниципального бюджетного дошкольного образовательного учреждения «Детский сад №17 общеразвивающего вида».</w:t>
      </w:r>
    </w:p>
    <w:p w:rsidR="00846DB1" w:rsidRDefault="00846DB1" w:rsidP="00846D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оставляю за собой.</w:t>
      </w:r>
    </w:p>
    <w:p w:rsidR="00846DB1" w:rsidRPr="007E021F" w:rsidRDefault="00846DB1" w:rsidP="007E021F">
      <w:pPr>
        <w:rPr>
          <w:rFonts w:ascii="Times New Roman" w:hAnsi="Times New Roman" w:cs="Times New Roman"/>
          <w:sz w:val="28"/>
          <w:szCs w:val="28"/>
        </w:rPr>
      </w:pPr>
    </w:p>
    <w:p w:rsidR="006C1E14" w:rsidRDefault="009A618C" w:rsidP="006C1E14">
      <w:pPr>
        <w:rPr>
          <w:rFonts w:ascii="Times New Roman" w:hAnsi="Times New Roman" w:cs="Times New Roman"/>
          <w:b/>
          <w:sz w:val="28"/>
          <w:szCs w:val="28"/>
        </w:rPr>
      </w:pPr>
      <w:r w:rsidRPr="00761CE9">
        <w:rPr>
          <w:rFonts w:ascii="Times New Roman" w:hAnsi="Times New Roman" w:cs="Times New Roman"/>
          <w:b/>
          <w:sz w:val="28"/>
          <w:szCs w:val="28"/>
        </w:rPr>
        <w:t xml:space="preserve">Заведующая МБДОУ д\с № 17                          </w:t>
      </w:r>
      <w:r w:rsidR="00D74D54">
        <w:rPr>
          <w:rFonts w:ascii="Times New Roman" w:hAnsi="Times New Roman" w:cs="Times New Roman"/>
          <w:b/>
          <w:sz w:val="28"/>
          <w:szCs w:val="28"/>
        </w:rPr>
        <w:t xml:space="preserve">П.С. </w:t>
      </w:r>
      <w:proofErr w:type="spellStart"/>
      <w:r w:rsidRPr="00761CE9">
        <w:rPr>
          <w:rFonts w:ascii="Times New Roman" w:hAnsi="Times New Roman" w:cs="Times New Roman"/>
          <w:b/>
          <w:sz w:val="28"/>
          <w:szCs w:val="28"/>
        </w:rPr>
        <w:t>Маммаева</w:t>
      </w:r>
      <w:proofErr w:type="spellEnd"/>
      <w:r w:rsidRPr="00761C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618C" w:rsidRDefault="009A618C" w:rsidP="006C1E14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A4B17" w:rsidRPr="006C1E14" w:rsidRDefault="002A4B17" w:rsidP="006C1E14">
      <w:pPr>
        <w:rPr>
          <w:rFonts w:ascii="Times New Roman" w:hAnsi="Times New Roman" w:cs="Times New Roman"/>
          <w:sz w:val="28"/>
          <w:szCs w:val="28"/>
        </w:rPr>
      </w:pPr>
    </w:p>
    <w:p w:rsidR="006057C6" w:rsidRPr="009A618C" w:rsidRDefault="006057C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603332450510203670830559428146817986133868575790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Маммаева Патимат Салиховна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14.03.2022 по 14.03.2023</w:t>
            </w:r>
          </w:p>
        </w:tc>
      </w:tr>
    </w:tbl>
    <w:sectPr xmlns:w="http://schemas.openxmlformats.org/wordprocessingml/2006/main" w:rsidR="006057C6" w:rsidRPr="009A6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7723">
    <w:multiLevelType w:val="hybridMultilevel"/>
    <w:lvl w:ilvl="0" w:tplc="72099474">
      <w:start w:val="1"/>
      <w:numFmt w:val="decimal"/>
      <w:lvlText w:val="%1."/>
      <w:lvlJc w:val="left"/>
      <w:pPr>
        <w:ind w:left="720" w:hanging="360"/>
      </w:pPr>
    </w:lvl>
    <w:lvl w:ilvl="1" w:tplc="72099474" w:tentative="1">
      <w:start w:val="1"/>
      <w:numFmt w:val="lowerLetter"/>
      <w:lvlText w:val="%2."/>
      <w:lvlJc w:val="left"/>
      <w:pPr>
        <w:ind w:left="1440" w:hanging="360"/>
      </w:pPr>
    </w:lvl>
    <w:lvl w:ilvl="2" w:tplc="72099474" w:tentative="1">
      <w:start w:val="1"/>
      <w:numFmt w:val="lowerRoman"/>
      <w:lvlText w:val="%3."/>
      <w:lvlJc w:val="right"/>
      <w:pPr>
        <w:ind w:left="2160" w:hanging="180"/>
      </w:pPr>
    </w:lvl>
    <w:lvl w:ilvl="3" w:tplc="72099474" w:tentative="1">
      <w:start w:val="1"/>
      <w:numFmt w:val="decimal"/>
      <w:lvlText w:val="%4."/>
      <w:lvlJc w:val="left"/>
      <w:pPr>
        <w:ind w:left="2880" w:hanging="360"/>
      </w:pPr>
    </w:lvl>
    <w:lvl w:ilvl="4" w:tplc="72099474" w:tentative="1">
      <w:start w:val="1"/>
      <w:numFmt w:val="lowerLetter"/>
      <w:lvlText w:val="%5."/>
      <w:lvlJc w:val="left"/>
      <w:pPr>
        <w:ind w:left="3600" w:hanging="360"/>
      </w:pPr>
    </w:lvl>
    <w:lvl w:ilvl="5" w:tplc="72099474" w:tentative="1">
      <w:start w:val="1"/>
      <w:numFmt w:val="lowerRoman"/>
      <w:lvlText w:val="%6."/>
      <w:lvlJc w:val="right"/>
      <w:pPr>
        <w:ind w:left="4320" w:hanging="180"/>
      </w:pPr>
    </w:lvl>
    <w:lvl w:ilvl="6" w:tplc="72099474" w:tentative="1">
      <w:start w:val="1"/>
      <w:numFmt w:val="decimal"/>
      <w:lvlText w:val="%7."/>
      <w:lvlJc w:val="left"/>
      <w:pPr>
        <w:ind w:left="5040" w:hanging="360"/>
      </w:pPr>
    </w:lvl>
    <w:lvl w:ilvl="7" w:tplc="72099474" w:tentative="1">
      <w:start w:val="1"/>
      <w:numFmt w:val="lowerLetter"/>
      <w:lvlText w:val="%8."/>
      <w:lvlJc w:val="left"/>
      <w:pPr>
        <w:ind w:left="5760" w:hanging="360"/>
      </w:pPr>
    </w:lvl>
    <w:lvl w:ilvl="8" w:tplc="720994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22">
    <w:multiLevelType w:val="hybridMultilevel"/>
    <w:lvl w:ilvl="0" w:tplc="983213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39E82BF4"/>
    <w:multiLevelType w:val="hybridMultilevel"/>
    <w:tmpl w:val="DDF805D8"/>
    <w:lvl w:ilvl="0" w:tplc="90766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AF8E2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384E9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39EAA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4D491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AE8D3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45A95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A5C8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67431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46E21558"/>
    <w:multiLevelType w:val="hybridMultilevel"/>
    <w:tmpl w:val="F25C78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68135FF"/>
    <w:multiLevelType w:val="hybridMultilevel"/>
    <w:tmpl w:val="CFCEB4F6"/>
    <w:lvl w:ilvl="0" w:tplc="CD4EB25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  <w:num w:numId="27722">
    <w:abstractNumId w:val="27722"/>
  </w:num>
  <w:num w:numId="27723">
    <w:abstractNumId w:val="27723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18C"/>
    <w:rsid w:val="002A4B17"/>
    <w:rsid w:val="00405733"/>
    <w:rsid w:val="0046033A"/>
    <w:rsid w:val="006057C6"/>
    <w:rsid w:val="006C1E14"/>
    <w:rsid w:val="00734F91"/>
    <w:rsid w:val="00761CE9"/>
    <w:rsid w:val="007E021F"/>
    <w:rsid w:val="007F30F8"/>
    <w:rsid w:val="00846DB1"/>
    <w:rsid w:val="0094752A"/>
    <w:rsid w:val="009A618C"/>
    <w:rsid w:val="00A24C8E"/>
    <w:rsid w:val="00A379A7"/>
    <w:rsid w:val="00AF4A77"/>
    <w:rsid w:val="00C97AD0"/>
    <w:rsid w:val="00D74D54"/>
    <w:rsid w:val="00E168BB"/>
    <w:rsid w:val="00ED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1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D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5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733"/>
    <w:rPr>
      <w:rFonts w:ascii="Tahoma" w:hAnsi="Tahoma" w:cs="Tahoma"/>
      <w:sz w:val="16"/>
      <w:szCs w:val="16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1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D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5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7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Relationship Id="rId160827149" Type="http://schemas.openxmlformats.org/officeDocument/2006/relationships/footnotes" Target="footnotes.xml"/><Relationship Id="rId252525649" Type="http://schemas.openxmlformats.org/officeDocument/2006/relationships/endnotes" Target="endnotes.xml"/><Relationship Id="rId776711852" Type="http://schemas.openxmlformats.org/officeDocument/2006/relationships/comments" Target="comments.xml"/><Relationship Id="rId339666229" Type="http://schemas.microsoft.com/office/2011/relationships/commentsExtended" Target="commentsExtended.xml"/><Relationship Id="rId779124344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97PBe5nWdN4DGl7hBseyuZjnsEU=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</SignatureValue>
  <KeyInfo>
    <X509Data>
      <X509Certificate>MIIFhDCCA2wCFGmuXN4bNSDagNvjEsKHZo/19nwuMA0GCSqGSIb3DQEBCwUAMIGQ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  <mdssi:RelationshipReference SourceId="rId160827149"/>
            <mdssi:RelationshipReference SourceId="rId252525649"/>
            <mdssi:RelationshipReference SourceId="rId776711852"/>
            <mdssi:RelationshipReference SourceId="rId339666229"/>
            <mdssi:RelationshipReference SourceId="rId779124344"/>
          </Transform>
          <Transform Algorithm="http://www.w3.org/TR/2001/REC-xml-c14n-20010315"/>
        </Transforms>
        <DigestMethod Algorithm="http://www.w3.org/2000/09/xmldsig#sha1"/>
        <DigestValue>hFUyIka4IPNqTbFaYOVtBYK6NhE=</DigestValue>
      </Reference>
      <Reference URI="/word/../customXml/item1.xml?ContentType=application/xml">
        <DigestMethod Algorithm="http://www.w3.org/2000/09/xmldsig#sha1"/>
        <DigestValue>2jmj7l5rSw0yVb/vlWAYkK/YBwk=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gYtCVc/5gFntV1BvWcMWqJBvdq0=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ds8hoIakWyQ6MAlrNKtGLFDhQlk=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media/image1.png?ContentType=image/png">
        <DigestMethod Algorithm="http://www.w3.org/2000/09/xmldsig#sha1"/>
        <DigestValue>vVcWmgeUo8V5xRF2e4SsSoOkZL4=</DigestValue>
      </Reference>
      <Reference URI="/word/numbering.xml?ContentType=application/vnd.openxmlformats-officedocument.wordprocessingml.numbering+xml">
        <DigestMethod Algorithm="http://www.w3.org/2000/09/xmldsig#sha1"/>
        <DigestValue>I6Z05gDcJm2s8/WqLh0hjttU7Mg=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dNFoWiE8J5dhiPKxE3hkLB+1pnA=</DigestValue>
      </Reference>
      <Reference URI="/word/styles.xml?ContentType=application/vnd.openxmlformats-officedocument.wordprocessingml.styles+xml">
        <DigestMethod Algorithm="http://www.w3.org/2000/09/xmldsig#sha1"/>
        <DigestValue>TuLTQRqU0qb5AGOQo0D1jn/9BtM=</DigestValue>
      </Reference>
      <Reference URI="/word/stylesWithEffects.xml?ContentType=application/vnd.ms-word.stylesWithEffects+xml">
        <DigestMethod Algorithm="http://www.w3.org/2000/09/xmldsig#sha1"/>
        <DigestValue>qG+3tnvWElQsrI8WTnCv96dr0Nk=</DigestValue>
      </Reference>
      <Reference URI="/word/theme/theme1.xml?ContentType=application/vnd.openxmlformats-officedocument.theme+xml">
        <DigestMethod Algorithm="http://www.w3.org/2000/09/xmldsig#sha1"/>
        <DigestValue>DvAg1ZAmHIg5lurQl+j2RZ865ns=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</Manifest>
    <SignatureProperties>
      <SignatureProperty Id="idSignatureTime" Target="#idPackageSignature">
        <mdssi:SignatureTime>
          <mdssi:Format>YYYY-MM-DDThh:mm:ssTZD</mdssi:Format>
          <mdssi:Value>2022-04-01T12:01:30Z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E8597-E7FE-462C-8B9A-ABAA6FA75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патимат патимат</dc:creator>
  <cp:keywords/>
  <dc:description/>
  <cp:lastModifiedBy>user</cp:lastModifiedBy>
  <cp:revision>15</cp:revision>
  <cp:lastPrinted>2021-02-17T09:12:00Z</cp:lastPrinted>
  <dcterms:created xsi:type="dcterms:W3CDTF">2018-06-06T08:21:00Z</dcterms:created>
  <dcterms:modified xsi:type="dcterms:W3CDTF">2022-03-10T13:55:00Z</dcterms:modified>
</cp:coreProperties>
</file>